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0A55" w14:textId="77777777" w:rsidR="00BC1F13" w:rsidRPr="003046E8" w:rsidRDefault="003046E8" w:rsidP="003046E8">
      <w:pPr>
        <w:spacing w:before="23"/>
        <w:ind w:left="100"/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Admini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s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t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r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ativ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  <w:r w:rsidRPr="003046E8">
        <w:rPr>
          <w:rFonts w:asciiTheme="minorHAnsi" w:hAnsiTheme="minorHAnsi" w:cstheme="minorHAnsi"/>
          <w:b/>
          <w:bCs/>
          <w:iCs/>
          <w:spacing w:val="-24"/>
          <w:sz w:val="28"/>
          <w:szCs w:val="28"/>
        </w:rPr>
        <w:t xml:space="preserve"> 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Ch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r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onologica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l</w:t>
      </w:r>
      <w:r w:rsidRPr="003046E8">
        <w:rPr>
          <w:rFonts w:asciiTheme="minorHAnsi" w:hAnsiTheme="minorHAnsi" w:cstheme="minorHAnsi"/>
          <w:b/>
          <w:bCs/>
          <w:iCs/>
          <w:spacing w:val="-23"/>
          <w:sz w:val="28"/>
          <w:szCs w:val="28"/>
        </w:rPr>
        <w:t xml:space="preserve"> 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Re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s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um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  <w:r w:rsidRPr="003046E8">
        <w:rPr>
          <w:rFonts w:asciiTheme="minorHAnsi" w:hAnsiTheme="minorHAnsi" w:cstheme="minorHAnsi"/>
          <w:b/>
          <w:bCs/>
          <w:iCs/>
          <w:spacing w:val="-12"/>
          <w:sz w:val="28"/>
          <w:szCs w:val="28"/>
        </w:rPr>
        <w:t xml:space="preserve"> </w:t>
      </w:r>
      <w:r w:rsidRPr="003046E8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Sampl</w:t>
      </w:r>
      <w:r w:rsidRPr="003046E8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</w:p>
    <w:p w14:paraId="792735A5" w14:textId="77777777" w:rsidR="00BC1F13" w:rsidRPr="003046E8" w:rsidRDefault="00BC1F13" w:rsidP="00A8451D">
      <w:pPr>
        <w:spacing w:before="5"/>
        <w:rPr>
          <w:rFonts w:asciiTheme="minorHAnsi" w:hAnsiTheme="minorHAnsi" w:cstheme="minorHAnsi"/>
          <w:i/>
          <w:iCs/>
          <w:sz w:val="22"/>
          <w:szCs w:val="22"/>
        </w:rPr>
      </w:pPr>
    </w:p>
    <w:p w14:paraId="1D270F17" w14:textId="77777777" w:rsidR="00A8451D" w:rsidRPr="00A8451D" w:rsidRDefault="00A8451D" w:rsidP="00A8451D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sz w:val="22"/>
          <w:szCs w:val="22"/>
        </w:rPr>
        <w:t>Deniz Roche</w:t>
      </w:r>
    </w:p>
    <w:p w14:paraId="2A80F7E7" w14:textId="30934767" w:rsidR="00BC1F13" w:rsidRPr="00A8451D" w:rsidRDefault="003046E8" w:rsidP="00A8451D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z w:val="22"/>
          <w:szCs w:val="22"/>
        </w:rPr>
        <w:t>2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.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62B2708C" w14:textId="1868E7AF" w:rsidR="00BC1F13" w:rsidRPr="003046E8" w:rsidRDefault="003046E8" w:rsidP="003046E8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8451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A8451D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416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377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282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A8451D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A8451D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A8451D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417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978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666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="00A8451D" w:rsidRPr="00A8451D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 xml:space="preserve"> deniz@gmail.com</w:t>
      </w:r>
    </w:p>
    <w:p w14:paraId="72949A46" w14:textId="77777777" w:rsidR="00BC1F13" w:rsidRPr="00A8451D" w:rsidRDefault="00BC1F13" w:rsidP="00A8451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9EF7374" w14:textId="77777777" w:rsidR="00BC1F13" w:rsidRPr="00A8451D" w:rsidRDefault="003046E8" w:rsidP="00A8451D">
      <w:pPr>
        <w:spacing w:before="38"/>
        <w:ind w:left="2702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SU</w:t>
      </w:r>
      <w:r w:rsidRPr="00A8451D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AR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QUA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022D0515" w14:textId="77777777" w:rsidR="00BC1F13" w:rsidRPr="00A8451D" w:rsidRDefault="003046E8" w:rsidP="00A8451D">
      <w:pPr>
        <w:spacing w:before="13"/>
        <w:ind w:left="100" w:right="154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ocused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expe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.</w:t>
      </w:r>
      <w:r w:rsidRPr="00A8451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k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under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ocuse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451D">
        <w:rPr>
          <w:rFonts w:asciiTheme="minorHAnsi" w:eastAsia="Arial" w:hAnsiTheme="minorHAnsi" w:cstheme="minorHAnsi"/>
          <w:sz w:val="22"/>
          <w:szCs w:val="22"/>
        </w:rPr>
        <w:t>.</w:t>
      </w:r>
      <w:r w:rsidRPr="00A8451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lf-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he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z w:val="22"/>
          <w:szCs w:val="22"/>
        </w:rPr>
        <w:t>.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lti-t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aske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z w:val="22"/>
          <w:szCs w:val="22"/>
        </w:rPr>
        <w:t>;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sens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need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z w:val="22"/>
          <w:szCs w:val="22"/>
        </w:rPr>
        <w:t>;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ne.</w:t>
      </w:r>
    </w:p>
    <w:p w14:paraId="1428A53D" w14:textId="77777777" w:rsidR="00BC1F13" w:rsidRPr="00A8451D" w:rsidRDefault="00BC1F13" w:rsidP="00A8451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44CF177" w14:textId="5E003424" w:rsidR="003046E8" w:rsidRDefault="003046E8" w:rsidP="00A8451D">
      <w:pPr>
        <w:ind w:left="100" w:right="1513" w:firstLine="3092"/>
        <w:rPr>
          <w:rFonts w:asciiTheme="minorHAnsi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KE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ORD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(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Op</w:t>
      </w:r>
      <w:r w:rsidRPr="00A8451D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 xml:space="preserve">) </w:t>
      </w:r>
    </w:p>
    <w:p w14:paraId="7657C7E3" w14:textId="284F36FA" w:rsidR="00BC1F13" w:rsidRPr="00A8451D" w:rsidRDefault="003046E8" w:rsidP="003046E8">
      <w:pPr>
        <w:ind w:left="100" w:right="15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us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r-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erv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A8451D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ffi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rgan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za</w:t>
      </w:r>
      <w:r w:rsidRPr="00A8451D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mm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un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5A775373" w14:textId="77777777" w:rsidR="00BC1F13" w:rsidRDefault="00BC1F13" w:rsidP="00A8451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09C3F2F" w14:textId="01FCCDFF" w:rsidR="003046E8" w:rsidRPr="00A8451D" w:rsidRDefault="003046E8" w:rsidP="00A8451D">
      <w:pPr>
        <w:spacing w:before="12"/>
        <w:rPr>
          <w:rFonts w:asciiTheme="minorHAnsi" w:hAnsiTheme="minorHAnsi" w:cstheme="minorHAnsi"/>
          <w:sz w:val="22"/>
          <w:szCs w:val="22"/>
        </w:rPr>
        <w:sectPr w:rsidR="003046E8" w:rsidRPr="00A8451D">
          <w:pgSz w:w="12240" w:h="15840"/>
          <w:pgMar w:top="400" w:right="1680" w:bottom="280" w:left="1700" w:header="720" w:footer="720" w:gutter="0"/>
          <w:cols w:space="720"/>
        </w:sectPr>
      </w:pPr>
    </w:p>
    <w:p w14:paraId="2530C152" w14:textId="77777777" w:rsidR="00BC1F13" w:rsidRPr="00A8451D" w:rsidRDefault="003046E8" w:rsidP="00A8451D">
      <w:pPr>
        <w:spacing w:before="38"/>
        <w:ind w:left="2812" w:right="-56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PRO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ESS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EXPER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ENC</w:t>
      </w:r>
      <w:r w:rsidRPr="00A8451D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5A75390F" w14:textId="77777777" w:rsidR="00BC1F13" w:rsidRPr="00A8451D" w:rsidRDefault="003046E8" w:rsidP="00A8451D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&amp;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ob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E1ADF38" w14:textId="77777777" w:rsidR="00BC1F13" w:rsidRPr="00A8451D" w:rsidRDefault="00BC1F13" w:rsidP="00A8451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F26154" w14:textId="77777777" w:rsidR="00BC1F13" w:rsidRPr="00A8451D" w:rsidRDefault="003046E8" w:rsidP="00A8451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b/>
          <w:spacing w:val="2"/>
          <w:w w:val="102"/>
          <w:position w:val="-1"/>
          <w:sz w:val="22"/>
          <w:szCs w:val="22"/>
        </w:rPr>
        <w:t>ss</w:t>
      </w:r>
      <w:r w:rsidRPr="00A8451D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position w:val="-1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2"/>
          <w:w w:val="102"/>
          <w:position w:val="-1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t</w:t>
      </w:r>
    </w:p>
    <w:p w14:paraId="388CA244" w14:textId="77777777" w:rsidR="00BC1F13" w:rsidRPr="00A8451D" w:rsidRDefault="003046E8" w:rsidP="00A8451D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sz w:val="22"/>
          <w:szCs w:val="22"/>
        </w:rPr>
        <w:br w:type="column"/>
      </w:r>
    </w:p>
    <w:p w14:paraId="0639E0E0" w14:textId="77777777" w:rsidR="00BC1F13" w:rsidRPr="00A8451D" w:rsidRDefault="00BC1F13" w:rsidP="00A8451D">
      <w:pPr>
        <w:rPr>
          <w:rFonts w:asciiTheme="minorHAnsi" w:hAnsiTheme="minorHAnsi" w:cstheme="minorHAnsi"/>
          <w:sz w:val="22"/>
          <w:szCs w:val="22"/>
        </w:rPr>
      </w:pPr>
    </w:p>
    <w:p w14:paraId="7574A081" w14:textId="77777777" w:rsidR="00BC1F13" w:rsidRPr="00A8451D" w:rsidRDefault="00BC1F13" w:rsidP="00A8451D">
      <w:pPr>
        <w:rPr>
          <w:rFonts w:asciiTheme="minorHAnsi" w:hAnsiTheme="minorHAnsi" w:cstheme="minorHAnsi"/>
          <w:sz w:val="22"/>
          <w:szCs w:val="22"/>
        </w:rPr>
      </w:pPr>
    </w:p>
    <w:p w14:paraId="163E585F" w14:textId="77777777" w:rsidR="00BC1F13" w:rsidRPr="00A8451D" w:rsidRDefault="003046E8" w:rsidP="00A8451D">
      <w:pPr>
        <w:rPr>
          <w:rFonts w:asciiTheme="minorHAnsi" w:eastAsia="Arial" w:hAnsiTheme="minorHAnsi" w:cstheme="minorHAnsi"/>
          <w:sz w:val="22"/>
          <w:szCs w:val="22"/>
        </w:rPr>
        <w:sectPr w:rsidR="00BC1F13" w:rsidRPr="00A8451D">
          <w:type w:val="continuous"/>
          <w:pgSz w:w="12240" w:h="15840"/>
          <w:pgMar w:top="400" w:right="1680" w:bottom="280" w:left="1700" w:header="720" w:footer="720" w:gutter="0"/>
          <w:cols w:num="2" w:space="720" w:equalWidth="0">
            <w:col w:w="6025" w:space="1222"/>
            <w:col w:w="1613"/>
          </w:cols>
        </w:sect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451D">
        <w:rPr>
          <w:rFonts w:asciiTheme="minorHAnsi" w:eastAsia="Arial" w:hAnsiTheme="minorHAnsi" w:cstheme="minorHAnsi"/>
          <w:sz w:val="22"/>
          <w:szCs w:val="22"/>
        </w:rPr>
        <w:t>8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–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70D0F060" w14:textId="77777777" w:rsidR="00BC1F13" w:rsidRPr="00A8451D" w:rsidRDefault="00BC1F13" w:rsidP="00A8451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AA2981A" w14:textId="77777777" w:rsidR="00BC1F13" w:rsidRPr="00A8451D" w:rsidRDefault="003046E8" w:rsidP="00A8451D">
      <w:pPr>
        <w:spacing w:before="3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A8451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depa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AB1CF6C" w14:textId="77777777" w:rsidR="00BC1F13" w:rsidRPr="00A8451D" w:rsidRDefault="003046E8" w:rsidP="00A8451D">
      <w:pPr>
        <w:spacing w:before="8"/>
        <w:ind w:left="820" w:right="92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ospec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nue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docu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t.</w:t>
      </w:r>
    </w:p>
    <w:p w14:paraId="426F41FE" w14:textId="77777777" w:rsidR="00BC1F13" w:rsidRPr="00A8451D" w:rsidRDefault="003046E8" w:rsidP="00A8451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A8451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nven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A8451D">
        <w:rPr>
          <w:rFonts w:asciiTheme="minorHAnsi" w:eastAsia="Arial" w:hAnsiTheme="minorHAnsi" w:cstheme="minorHAnsi"/>
          <w:sz w:val="22"/>
          <w:szCs w:val="22"/>
        </w:rPr>
        <w:t>.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41438C5C" w14:textId="77777777" w:rsidR="00BC1F13" w:rsidRPr="00A8451D" w:rsidRDefault="003046E8" w:rsidP="00A8451D">
      <w:pPr>
        <w:spacing w:before="13"/>
        <w:ind w:left="820" w:right="582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enab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z w:val="22"/>
          <w:szCs w:val="22"/>
        </w:rPr>
        <w:t>k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ocked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76C6C27" w14:textId="77777777" w:rsidR="00BC1F13" w:rsidRPr="00A8451D" w:rsidRDefault="003046E8" w:rsidP="00A8451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A8451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depa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t’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z w:val="22"/>
          <w:szCs w:val="22"/>
        </w:rPr>
        <w:t>;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A8451D">
        <w:rPr>
          <w:rFonts w:asciiTheme="minorHAnsi" w:eastAsia="Arial" w:hAnsiTheme="minorHAnsi" w:cstheme="minorHAnsi"/>
          <w:sz w:val="22"/>
          <w:szCs w:val="22"/>
        </w:rPr>
        <w:t>k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757DFFFD" w14:textId="77777777" w:rsidR="00BC1F13" w:rsidRPr="00A8451D" w:rsidRDefault="003046E8" w:rsidP="00A8451D">
      <w:pPr>
        <w:spacing w:before="13"/>
        <w:ind w:left="820" w:right="241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ego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sa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depa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enhanc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acces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sou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uden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s.</w:t>
      </w:r>
    </w:p>
    <w:p w14:paraId="7DD2755B" w14:textId="77777777" w:rsidR="00BC1F13" w:rsidRPr="00A8451D" w:rsidRDefault="003046E8" w:rsidP="00A8451D">
      <w:pPr>
        <w:tabs>
          <w:tab w:val="left" w:pos="820"/>
        </w:tabs>
        <w:spacing w:before="2"/>
        <w:ind w:left="820" w:right="350" w:hanging="3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8451D">
        <w:rPr>
          <w:rFonts w:asciiTheme="minorHAnsi" w:hAnsiTheme="minorHAnsi" w:cstheme="minorHAnsi"/>
          <w:sz w:val="22"/>
          <w:szCs w:val="22"/>
        </w:rPr>
        <w:tab/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hand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nco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nqu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esk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</w:t>
      </w:r>
      <w:r w:rsidRPr="00A8451D">
        <w:rPr>
          <w:rFonts w:asciiTheme="minorHAnsi" w:eastAsia="Arial" w:hAnsiTheme="minorHAnsi" w:cstheme="minorHAnsi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phone</w:t>
      </w:r>
      <w:r w:rsidRPr="00A8451D">
        <w:rPr>
          <w:rFonts w:asciiTheme="minorHAnsi" w:eastAsia="Arial" w:hAnsiTheme="minorHAnsi" w:cstheme="minorHAnsi"/>
          <w:sz w:val="22"/>
          <w:szCs w:val="22"/>
        </w:rPr>
        <w:t>;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ensu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depa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DED2C5B" w14:textId="77777777" w:rsidR="00BC1F13" w:rsidRPr="00A8451D" w:rsidRDefault="003046E8" w:rsidP="00A8451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A8451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A8451D">
        <w:rPr>
          <w:rFonts w:asciiTheme="minorHAnsi" w:eastAsia="Arial" w:hAnsiTheme="minorHAnsi" w:cstheme="minorHAnsi"/>
          <w:sz w:val="22"/>
          <w:szCs w:val="22"/>
        </w:rPr>
        <w:t>;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ghes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5ECB621E" w14:textId="77777777" w:rsidR="00BC1F13" w:rsidRPr="00A8451D" w:rsidRDefault="003046E8" w:rsidP="00A8451D">
      <w:pPr>
        <w:spacing w:before="13"/>
        <w:ind w:left="820" w:right="447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sens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hand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case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oad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conce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acu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s.</w:t>
      </w:r>
    </w:p>
    <w:p w14:paraId="3B80088B" w14:textId="77777777" w:rsidR="00BC1F13" w:rsidRPr="00A8451D" w:rsidRDefault="003046E8" w:rsidP="00A8451D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A8451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of</w:t>
      </w:r>
    </w:p>
    <w:p w14:paraId="39D488B3" w14:textId="77777777" w:rsidR="00BC1F13" w:rsidRPr="00A8451D" w:rsidRDefault="003046E8" w:rsidP="00A8451D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ad</w:t>
      </w:r>
      <w:r w:rsidRPr="00A8451D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tr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fi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nanc</w:t>
      </w:r>
      <w:r w:rsidRPr="00A8451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anage</w:t>
      </w:r>
      <w:r w:rsidRPr="00A8451D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298D0A74" w14:textId="77777777" w:rsidR="00BC1F13" w:rsidRPr="00A8451D" w:rsidRDefault="00BC1F13" w:rsidP="00A8451D">
      <w:pPr>
        <w:spacing w:before="12"/>
        <w:rPr>
          <w:rFonts w:asciiTheme="minorHAnsi" w:hAnsiTheme="minorHAnsi" w:cstheme="minorHAnsi"/>
          <w:sz w:val="22"/>
          <w:szCs w:val="22"/>
        </w:rPr>
        <w:sectPr w:rsidR="00BC1F13" w:rsidRPr="00A8451D">
          <w:type w:val="continuous"/>
          <w:pgSz w:w="12240" w:h="15840"/>
          <w:pgMar w:top="400" w:right="1680" w:bottom="280" w:left="1700" w:header="720" w:footer="720" w:gutter="0"/>
          <w:cols w:space="720"/>
        </w:sectPr>
      </w:pPr>
    </w:p>
    <w:p w14:paraId="22D6CC4C" w14:textId="77777777" w:rsidR="00BC1F13" w:rsidRPr="00A8451D" w:rsidRDefault="003046E8" w:rsidP="00A8451D">
      <w:pPr>
        <w:spacing w:before="38"/>
        <w:ind w:left="100" w:right="-52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K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25685661" w14:textId="77777777" w:rsidR="00BC1F13" w:rsidRPr="00A8451D" w:rsidRDefault="00BC1F13" w:rsidP="00A8451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C687C1" w14:textId="77777777" w:rsidR="00BC1F13" w:rsidRPr="00A8451D" w:rsidRDefault="003046E8" w:rsidP="00A8451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b/>
          <w:spacing w:val="2"/>
          <w:w w:val="102"/>
          <w:position w:val="-1"/>
          <w:sz w:val="22"/>
          <w:szCs w:val="22"/>
        </w:rPr>
        <w:t>ece</w:t>
      </w:r>
      <w:r w:rsidRPr="00A8451D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position w:val="-1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t</w:t>
      </w:r>
    </w:p>
    <w:p w14:paraId="1152B9A7" w14:textId="77777777" w:rsidR="00BC1F13" w:rsidRPr="00A8451D" w:rsidRDefault="003046E8" w:rsidP="00A8451D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sz w:val="22"/>
          <w:szCs w:val="22"/>
        </w:rPr>
        <w:br w:type="column"/>
      </w:r>
    </w:p>
    <w:p w14:paraId="2DA8FA89" w14:textId="77777777" w:rsidR="00BC1F13" w:rsidRPr="00A8451D" w:rsidRDefault="003046E8" w:rsidP="00A8451D">
      <w:pPr>
        <w:rPr>
          <w:rFonts w:asciiTheme="minorHAnsi" w:eastAsia="Arial" w:hAnsiTheme="minorHAnsi" w:cstheme="minorHAnsi"/>
          <w:sz w:val="22"/>
          <w:szCs w:val="22"/>
        </w:rPr>
        <w:sectPr w:rsidR="00BC1F13" w:rsidRPr="00A8451D">
          <w:type w:val="continuous"/>
          <w:pgSz w:w="12240" w:h="15840"/>
          <w:pgMar w:top="400" w:right="1680" w:bottom="280" w:left="1700" w:header="720" w:footer="720" w:gutter="0"/>
          <w:cols w:num="2" w:space="720" w:equalWidth="0">
            <w:col w:w="2079" w:space="5486"/>
            <w:col w:w="1295"/>
          </w:cols>
        </w:sect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A8451D">
        <w:rPr>
          <w:rFonts w:asciiTheme="minorHAnsi" w:eastAsia="Arial" w:hAnsiTheme="minorHAnsi" w:cstheme="minorHAnsi"/>
          <w:sz w:val="22"/>
          <w:szCs w:val="22"/>
        </w:rPr>
        <w:t>5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-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</w:p>
    <w:p w14:paraId="46A01C75" w14:textId="77777777" w:rsidR="00BC1F13" w:rsidRPr="00A8451D" w:rsidRDefault="00BC1F13" w:rsidP="00A845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770814F" w14:textId="77777777" w:rsidR="00BC1F13" w:rsidRPr="00A8451D" w:rsidRDefault="003046E8" w:rsidP="00A8451D">
      <w:pPr>
        <w:tabs>
          <w:tab w:val="left" w:pos="820"/>
        </w:tabs>
        <w:spacing w:before="38"/>
        <w:ind w:left="820" w:right="131" w:hanging="3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8451D">
        <w:rPr>
          <w:rFonts w:asciiTheme="minorHAnsi" w:hAnsiTheme="minorHAnsi" w:cstheme="minorHAnsi"/>
          <w:sz w:val="22"/>
          <w:szCs w:val="22"/>
        </w:rPr>
        <w:tab/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cus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sona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enqu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1D6E26" w14:textId="77777777" w:rsidR="00BC1F13" w:rsidRPr="00A8451D" w:rsidRDefault="003046E8" w:rsidP="00A8451D">
      <w:pPr>
        <w:tabs>
          <w:tab w:val="left" w:pos="820"/>
        </w:tabs>
        <w:spacing w:before="5"/>
        <w:ind w:left="820" w:right="644" w:hanging="36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8451D">
        <w:rPr>
          <w:rFonts w:asciiTheme="minorHAnsi" w:hAnsiTheme="minorHAnsi" w:cstheme="minorHAnsi"/>
          <w:sz w:val="22"/>
          <w:szCs w:val="22"/>
        </w:rPr>
        <w:tab/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nsu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goo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schedu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appo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anne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E174EFE" w14:textId="77777777" w:rsidR="00BC1F13" w:rsidRPr="00A8451D" w:rsidRDefault="00BC1F13" w:rsidP="00A8451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3E400B" w14:textId="77777777" w:rsidR="00BC1F13" w:rsidRPr="00A8451D" w:rsidRDefault="003046E8" w:rsidP="00A8451D">
      <w:pPr>
        <w:ind w:left="100" w:right="116"/>
        <w:rPr>
          <w:rFonts w:asciiTheme="minorHAnsi" w:eastAsia="Arial" w:hAnsiTheme="minorHAnsi" w:cstheme="minorHAnsi"/>
          <w:sz w:val="22"/>
          <w:szCs w:val="22"/>
        </w:rPr>
        <w:sectPr w:rsidR="00BC1F13" w:rsidRPr="00A8451D">
          <w:type w:val="continuous"/>
          <w:pgSz w:w="12240" w:h="15840"/>
          <w:pgMar w:top="400" w:right="1680" w:bottom="280" w:left="1700" w:header="720" w:footer="720" w:gutter="0"/>
          <w:cols w:space="720"/>
        </w:sect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lastRenderedPageBreak/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A8451D">
        <w:rPr>
          <w:rFonts w:asciiTheme="minorHAnsi" w:eastAsia="Arial" w:hAnsiTheme="minorHAnsi" w:cstheme="minorHAnsi"/>
          <w:sz w:val="22"/>
          <w:szCs w:val="22"/>
        </w:rPr>
        <w:t>0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z w:val="22"/>
          <w:szCs w:val="22"/>
        </w:rPr>
        <w:t>%</w:t>
      </w:r>
      <w:r w:rsidRPr="00A8451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accu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A8451D">
        <w:rPr>
          <w:rFonts w:asciiTheme="minorHAnsi" w:eastAsia="Arial" w:hAnsiTheme="minorHAnsi" w:cstheme="minorHAnsi"/>
          <w:sz w:val="22"/>
          <w:szCs w:val="22"/>
        </w:rPr>
        <w:t>y</w:t>
      </w:r>
      <w:r w:rsidRPr="00A8451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consu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8451D">
        <w:rPr>
          <w:rFonts w:asciiTheme="minorHAnsi" w:eastAsia="Arial" w:hAnsiTheme="minorHAnsi" w:cstheme="minorHAnsi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2BA157" w14:textId="77777777" w:rsidR="00BC1F13" w:rsidRPr="00A8451D" w:rsidRDefault="003046E8" w:rsidP="00A8451D">
      <w:pPr>
        <w:spacing w:before="54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sz w:val="22"/>
          <w:szCs w:val="22"/>
        </w:rPr>
        <w:lastRenderedPageBreak/>
        <w:pict w14:anchorId="3B69C266">
          <v:group id="_x0000_s1027" style="position:absolute;left:0;text-align:left;margin-left:102.95pt;margin-top:2.85pt;width:0;height:14.65pt;z-index:-251658240;mso-position-horizontal-relative:page" coordorigin="2059,57" coordsize="0,293">
            <v:shape id="_x0000_s1028" style="position:absolute;left:2059;top:57;width:0;height:293" coordorigin="2059,57" coordsize="0,293" path="m2059,57r,292e" filled="f" strokecolor="#bebebe" strokeweight=".58pt">
              <v:path arrowok="t"/>
            </v:shape>
            <w10:wrap anchorx="page"/>
          </v:group>
        </w:pict>
      </w:r>
      <w:r w:rsidRPr="00A8451D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2</w:t>
      </w:r>
      <w:r w:rsidRPr="00A8451D">
        <w:rPr>
          <w:rFonts w:asciiTheme="minorHAnsi" w:eastAsia="Calibri" w:hAnsiTheme="minorHAnsi" w:cstheme="minorHAnsi"/>
          <w:b/>
          <w:color w:val="585858"/>
          <w:spacing w:val="-14"/>
          <w:sz w:val="22"/>
          <w:szCs w:val="22"/>
        </w:rPr>
        <w:t xml:space="preserve"> </w:t>
      </w:r>
      <w:r w:rsidRPr="00A8451D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> </w:t>
      </w:r>
      <w:r w:rsidRPr="00A8451D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          </w:t>
      </w:r>
      <w:r w:rsidRPr="00A8451D">
        <w:rPr>
          <w:rFonts w:asciiTheme="minorHAnsi" w:eastAsia="Calibri" w:hAnsiTheme="minorHAnsi" w:cstheme="minorHAnsi"/>
          <w:b/>
          <w:color w:val="585858"/>
          <w:spacing w:val="9"/>
          <w:w w:val="25"/>
          <w:sz w:val="22"/>
          <w:szCs w:val="22"/>
        </w:rPr>
        <w:t xml:space="preserve"> </w:t>
      </w:r>
      <w:r w:rsidRPr="00A8451D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TYPE</w:t>
      </w:r>
      <w:r w:rsidRPr="00A8451D">
        <w:rPr>
          <w:rFonts w:asciiTheme="minorHAnsi" w:eastAsia="Calibri" w:hAnsiTheme="minorHAnsi" w:cstheme="minorHAnsi"/>
          <w:b/>
          <w:color w:val="585858"/>
          <w:spacing w:val="-14"/>
          <w:sz w:val="22"/>
          <w:szCs w:val="22"/>
        </w:rPr>
        <w:t xml:space="preserve"> </w:t>
      </w:r>
      <w:r w:rsidRPr="00A8451D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 THE</w:t>
      </w:r>
      <w:r w:rsidRPr="00A8451D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 </w:t>
      </w:r>
      <w:r w:rsidRPr="00A8451D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DOCUMENT</w:t>
      </w:r>
      <w:r w:rsidRPr="00A8451D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 </w:t>
      </w:r>
      <w:r w:rsidRPr="00A8451D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TITLE</w:t>
      </w:r>
      <w:r w:rsidRPr="00A8451D">
        <w:rPr>
          <w:rFonts w:asciiTheme="minorHAnsi" w:eastAsia="Calibri" w:hAnsiTheme="minorHAnsi" w:cstheme="minorHAnsi"/>
          <w:color w:val="585858"/>
          <w:w w:val="25"/>
          <w:sz w:val="22"/>
          <w:szCs w:val="22"/>
        </w:rPr>
        <w:t xml:space="preserve">    </w:t>
      </w:r>
    </w:p>
    <w:p w14:paraId="4ED95B0D" w14:textId="77777777" w:rsidR="00BC1F13" w:rsidRPr="00A8451D" w:rsidRDefault="003046E8" w:rsidP="00A8451D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8451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A8451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386D067" w14:textId="77777777" w:rsidR="00BC1F13" w:rsidRPr="00A8451D" w:rsidRDefault="00BC1F13" w:rsidP="00A8451D">
      <w:pPr>
        <w:rPr>
          <w:rFonts w:asciiTheme="minorHAnsi" w:hAnsiTheme="minorHAnsi" w:cstheme="minorHAnsi"/>
          <w:sz w:val="22"/>
          <w:szCs w:val="22"/>
        </w:rPr>
      </w:pPr>
    </w:p>
    <w:p w14:paraId="65F5A840" w14:textId="77777777" w:rsidR="00BC1F13" w:rsidRPr="00A8451D" w:rsidRDefault="00BC1F13" w:rsidP="00A8451D">
      <w:pPr>
        <w:rPr>
          <w:rFonts w:asciiTheme="minorHAnsi" w:hAnsiTheme="minorHAnsi" w:cstheme="minorHAnsi"/>
          <w:sz w:val="22"/>
          <w:szCs w:val="22"/>
        </w:rPr>
      </w:pPr>
    </w:p>
    <w:p w14:paraId="1C449F3B" w14:textId="77777777" w:rsidR="00BC1F13" w:rsidRPr="00A8451D" w:rsidRDefault="003046E8" w:rsidP="00A8451D">
      <w:pPr>
        <w:ind w:left="140" w:right="1836" w:firstLine="179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EDUCA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8451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PRO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ESS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DEVE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OP</w:t>
      </w:r>
      <w:r w:rsidRPr="00A8451D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rgan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za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ona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eve</w:t>
      </w:r>
      <w:r w:rsidRPr="00A8451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op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A8451D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8451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Learn</w:t>
      </w:r>
      <w:r w:rsidRPr="00A8451D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>g</w:t>
      </w:r>
      <w:r w:rsidRPr="00A8451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en</w:t>
      </w:r>
      <w:r w:rsidRPr="00A8451D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</w:p>
    <w:p w14:paraId="0F9D5734" w14:textId="77777777" w:rsidR="00BC1F13" w:rsidRPr="00A8451D" w:rsidRDefault="003046E8" w:rsidP="00A8451D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ROS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: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ses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A8451D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A8451D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2272548" w14:textId="77777777" w:rsidR="00BC1F13" w:rsidRPr="00A8451D" w:rsidRDefault="003046E8" w:rsidP="00A8451D">
      <w:pPr>
        <w:spacing w:before="1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A8451D">
        <w:rPr>
          <w:rFonts w:asciiTheme="minorHAnsi" w:eastAsia="Arial" w:hAnsiTheme="minorHAnsi" w:cstheme="minorHAnsi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xpe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8451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52CE0842" w14:textId="77777777" w:rsidR="00BC1F13" w:rsidRPr="00A8451D" w:rsidRDefault="003046E8" w:rsidP="00A8451D">
      <w:pPr>
        <w:spacing w:before="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8451D">
        <w:rPr>
          <w:rFonts w:asciiTheme="minorHAnsi" w:hAnsiTheme="minorHAnsi" w:cstheme="minorHAnsi"/>
          <w:sz w:val="22"/>
          <w:szCs w:val="22"/>
        </w:rPr>
        <w:pict w14:anchorId="635387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pt;margin-top:12.3pt;width:416.6pt;height:156.9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647"/>
                    <w:gridCol w:w="1685"/>
                  </w:tblGrid>
                  <w:tr w:rsidR="00BC1F13" w14:paraId="7DCA9623" w14:textId="77777777">
                    <w:trPr>
                      <w:trHeight w:hRule="exact" w:val="778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75345F" w14:textId="77777777" w:rsidR="00BC1F13" w:rsidRDefault="003046E8">
                        <w:pPr>
                          <w:spacing w:before="16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esk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cces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rtifi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</w:p>
                      <w:p w14:paraId="2966D962" w14:textId="77777777" w:rsidR="00BC1F13" w:rsidRDefault="00BC1F13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9AE5945" w14:textId="77777777" w:rsidR="00BC1F13" w:rsidRDefault="003046E8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ers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102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685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0A38FA5" w14:textId="77777777" w:rsidR="00BC1F13" w:rsidRDefault="00BC1F13"/>
                    </w:tc>
                  </w:tr>
                  <w:tr w:rsidR="00BC1F13" w14:paraId="1F6536F2" w14:textId="77777777">
                    <w:trPr>
                      <w:trHeight w:hRule="exact" w:val="506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EEBDD1" w14:textId="77777777" w:rsidR="00BC1F13" w:rsidRDefault="003046E8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ache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685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F4D390" w14:textId="77777777" w:rsidR="00BC1F13" w:rsidRDefault="00BC1F13"/>
                    </w:tc>
                  </w:tr>
                  <w:tr w:rsidR="00BC1F13" w14:paraId="7B18B007" w14:textId="77777777">
                    <w:trPr>
                      <w:trHeight w:hRule="exact" w:val="634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F9B084" w14:textId="77777777" w:rsidR="00BC1F13" w:rsidRDefault="00BC1F13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DF5802E" w14:textId="77777777" w:rsidR="00BC1F13" w:rsidRDefault="003046E8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103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85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7E4368CE" w14:textId="77777777" w:rsidR="00BC1F13" w:rsidRDefault="00BC1F13"/>
                    </w:tc>
                  </w:tr>
                  <w:tr w:rsidR="00BC1F13" w14:paraId="68C8DF7F" w14:textId="77777777">
                    <w:trPr>
                      <w:trHeight w:hRule="exact" w:val="379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25ECDB" w14:textId="77777777" w:rsidR="00BC1F13" w:rsidRDefault="00BC1F13">
                        <w:pPr>
                          <w:spacing w:before="4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2FC988D" w14:textId="77777777" w:rsidR="00BC1F13" w:rsidRDefault="003046E8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ak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ugh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ter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Son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ven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530F7" w14:textId="77777777" w:rsidR="00BC1F13" w:rsidRDefault="00BC1F13">
                        <w:pPr>
                          <w:spacing w:before="4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DE4421A" w14:textId="77777777" w:rsidR="00BC1F13" w:rsidRDefault="003046E8">
                        <w:pPr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</w:tr>
                  <w:tr w:rsidR="00BC1F13" w14:paraId="56531354" w14:textId="77777777">
                    <w:trPr>
                      <w:trHeight w:hRule="exact" w:val="252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2F54F" w14:textId="77777777" w:rsidR="00BC1F13" w:rsidRDefault="003046E8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zhe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anada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Fund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3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F9C04D" w14:textId="77777777" w:rsidR="00BC1F13" w:rsidRDefault="003046E8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2006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</w:tr>
                  <w:tr w:rsidR="00BC1F13" w14:paraId="68A2820D" w14:textId="77777777">
                    <w:trPr>
                      <w:trHeight w:hRule="exact" w:val="254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1950B0" w14:textId="77777777" w:rsidR="00BC1F13" w:rsidRDefault="003046E8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aren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Teach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ssoc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Lad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Lou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93B3F" w14:textId="77777777" w:rsidR="00BC1F13" w:rsidRDefault="003046E8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2003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</w:tr>
                  <w:tr w:rsidR="00BC1F13" w14:paraId="3FB7DDE0" w14:textId="77777777">
                    <w:trPr>
                      <w:trHeight w:hRule="exact" w:val="335"/>
                    </w:trPr>
                    <w:tc>
                      <w:tcPr>
                        <w:tcW w:w="66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642656" w14:textId="77777777" w:rsidR="00BC1F13" w:rsidRDefault="003046E8">
                        <w:pPr>
                          <w:spacing w:line="220" w:lineRule="exact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eu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lf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ssoc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1F7427" w14:textId="77777777" w:rsidR="00BC1F13" w:rsidRDefault="003046E8">
                        <w:pPr>
                          <w:spacing w:line="220" w:lineRule="exact"/>
                          <w:ind w:left="59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2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</w:tr>
                </w:tbl>
                <w:p w14:paraId="0BC7AED3" w14:textId="77777777" w:rsidR="00BC1F13" w:rsidRDefault="00BC1F13"/>
              </w:txbxContent>
            </v:textbox>
            <w10:wrap anchorx="page"/>
          </v:shape>
        </w:pic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z w:val="22"/>
          <w:szCs w:val="22"/>
        </w:rPr>
        <w:t>S</w:t>
      </w:r>
      <w:r w:rsidRPr="00A8451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8451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8451D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A8451D">
        <w:rPr>
          <w:rFonts w:asciiTheme="minorHAnsi" w:eastAsia="Arial" w:hAnsiTheme="minorHAnsi" w:cstheme="minorHAnsi"/>
          <w:sz w:val="22"/>
          <w:szCs w:val="22"/>
        </w:rPr>
        <w:t>,</w:t>
      </w:r>
      <w:r w:rsidRPr="00A8451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8451D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</w:p>
    <w:sectPr w:rsidR="00BC1F13" w:rsidRPr="00A8451D">
      <w:pgSz w:w="12240" w:h="15840"/>
      <w:pgMar w:top="38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9487F"/>
    <w:multiLevelType w:val="multilevel"/>
    <w:tmpl w:val="E62499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13"/>
    <w:rsid w:val="003046E8"/>
    <w:rsid w:val="00A8451D"/>
    <w:rsid w:val="00BC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03FE09"/>
  <w15:docId w15:val="{2819F0C0-611C-4482-A705-88B00118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2021-06-21T11:35:00Z</dcterms:created>
  <dcterms:modified xsi:type="dcterms:W3CDTF">2021-06-21T11:47:00Z</dcterms:modified>
</cp:coreProperties>
</file>